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C02AA0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C02AA0">
        <w:rPr>
          <w:rFonts w:ascii="Arial" w:hAnsi="Arial" w:cs="Arial"/>
          <w:b/>
          <w:sz w:val="22"/>
          <w:szCs w:val="24"/>
        </w:rPr>
        <w:t>Erklärung</w:t>
      </w:r>
      <w:r w:rsidR="006A11FC" w:rsidRPr="00C02AA0">
        <w:rPr>
          <w:rFonts w:ascii="Arial" w:hAnsi="Arial" w:cs="Arial"/>
          <w:b/>
          <w:sz w:val="22"/>
          <w:szCs w:val="24"/>
        </w:rPr>
        <w:t>en</w:t>
      </w:r>
      <w:r w:rsidRPr="00C02AA0">
        <w:rPr>
          <w:rFonts w:ascii="Arial" w:hAnsi="Arial" w:cs="Arial"/>
          <w:b/>
          <w:sz w:val="22"/>
          <w:szCs w:val="24"/>
        </w:rPr>
        <w:t xml:space="preserve"> </w:t>
      </w:r>
      <w:r w:rsidR="009725E8" w:rsidRPr="00C02AA0">
        <w:rPr>
          <w:rFonts w:ascii="Arial" w:hAnsi="Arial" w:cs="Arial"/>
          <w:b/>
          <w:sz w:val="22"/>
          <w:szCs w:val="24"/>
        </w:rPr>
        <w:t>zu</w:t>
      </w:r>
      <w:r w:rsidR="00694D03" w:rsidRPr="00C02AA0">
        <w:rPr>
          <w:rFonts w:ascii="Arial" w:hAnsi="Arial" w:cs="Arial"/>
          <w:b/>
          <w:sz w:val="22"/>
          <w:szCs w:val="24"/>
        </w:rPr>
        <w:t>r Haftpflichtversicherung</w:t>
      </w:r>
      <w:r w:rsidRPr="00C02AA0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C02AA0">
        <w:rPr>
          <w:rFonts w:ascii="Arial" w:hAnsi="Arial" w:cs="Arial"/>
          <w:b/>
          <w:sz w:val="22"/>
          <w:szCs w:val="24"/>
        </w:rPr>
        <w:t>ieter</w:t>
      </w:r>
      <w:r w:rsidRPr="00C02AA0">
        <w:rPr>
          <w:rFonts w:ascii="Arial" w:hAnsi="Arial" w:cs="Arial"/>
          <w:b/>
          <w:sz w:val="22"/>
          <w:szCs w:val="24"/>
        </w:rPr>
        <w:t>gemeinschaft</w:t>
      </w:r>
      <w:r w:rsidR="00C20B76" w:rsidRPr="00C02AA0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C02AA0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C02AA0" w:rsidRDefault="00C20B76" w:rsidP="006D3D8E">
            <w:pPr>
              <w:jc w:val="left"/>
              <w:rPr>
                <w:rFonts w:cs="Arial"/>
                <w:b/>
              </w:rPr>
            </w:pPr>
            <w:r w:rsidRPr="00C02AA0">
              <w:rPr>
                <w:rFonts w:cs="Arial"/>
                <w:b/>
              </w:rPr>
              <w:t>Mitglied Bieter</w:t>
            </w:r>
            <w:r w:rsidR="00E10B46" w:rsidRPr="00C02AA0">
              <w:rPr>
                <w:rFonts w:cs="Arial"/>
                <w:b/>
              </w:rPr>
              <w:t>gemeinschaft</w:t>
            </w:r>
          </w:p>
        </w:tc>
      </w:tr>
      <w:tr w:rsidR="00E10B46" w:rsidRPr="00C02AA0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C02AA0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02AA0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02AA0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02AA0">
              <w:rPr>
                <w:rFonts w:ascii="Arial" w:hAnsi="Arial" w:cs="Arial"/>
                <w:szCs w:val="20"/>
              </w:rPr>
            </w:r>
            <w:r w:rsidRPr="00C02AA0">
              <w:rPr>
                <w:rFonts w:ascii="Arial" w:hAnsi="Arial" w:cs="Arial"/>
                <w:szCs w:val="20"/>
              </w:rPr>
              <w:fldChar w:fldCharType="separate"/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Pr="00C02AA0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63F49F4" w:rsidR="00694D03" w:rsidRPr="00C02AA0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Zutreffendes bitte ankreuzen</w:t>
      </w:r>
      <w:r w:rsidR="00F53363" w:rsidRPr="00C02AA0">
        <w:rPr>
          <w:rFonts w:ascii="Arial" w:hAnsi="Arial" w:cs="Arial"/>
          <w:szCs w:val="20"/>
        </w:rPr>
        <w:t xml:space="preserve"> (</w:t>
      </w:r>
      <w:r w:rsidR="00F53363" w:rsidRPr="00C02AA0">
        <w:rPr>
          <w:rFonts w:ascii="Arial" w:hAnsi="Arial" w:cs="Arial"/>
          <w:szCs w:val="20"/>
          <w:u w:val="single"/>
        </w:rPr>
        <w:t xml:space="preserve">es darf nur </w:t>
      </w:r>
      <w:r w:rsidR="006275D6" w:rsidRPr="00C02AA0">
        <w:rPr>
          <w:rFonts w:ascii="Arial" w:hAnsi="Arial" w:cs="Arial"/>
          <w:szCs w:val="20"/>
          <w:u w:val="single"/>
        </w:rPr>
        <w:t>ein</w:t>
      </w:r>
      <w:r w:rsidR="00F53363" w:rsidRPr="00C02AA0">
        <w:rPr>
          <w:rFonts w:ascii="Arial" w:hAnsi="Arial" w:cs="Arial"/>
          <w:szCs w:val="20"/>
          <w:u w:val="single"/>
        </w:rPr>
        <w:t xml:space="preserve"> Kreuz gesetzt werden</w:t>
      </w:r>
      <w:r w:rsidR="00F53363" w:rsidRPr="00C02AA0">
        <w:rPr>
          <w:rFonts w:ascii="Arial" w:hAnsi="Arial" w:cs="Arial"/>
          <w:szCs w:val="20"/>
        </w:rPr>
        <w:t>)</w:t>
      </w:r>
      <w:r w:rsidRPr="00C02AA0">
        <w:rPr>
          <w:rFonts w:ascii="Arial" w:hAnsi="Arial" w:cs="Arial"/>
          <w:szCs w:val="20"/>
        </w:rPr>
        <w:t>:</w:t>
      </w:r>
    </w:p>
    <w:p w14:paraId="4CB1FDA0" w14:textId="6B934C88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C02AA0">
        <w:rPr>
          <w:rFonts w:ascii="Arial" w:hAnsi="Arial" w:cs="Arial"/>
          <w:szCs w:val="20"/>
          <w:shd w:val="clear" w:color="auto" w:fill="FFFFFF" w:themeFill="background1"/>
        </w:rPr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tab/>
      </w:r>
      <w:r w:rsidRPr="00C02AA0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090CF7B6" w:rsidR="00694D03" w:rsidRPr="00C02AA0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1</w:t>
      </w:r>
      <w:r w:rsidR="00650974" w:rsidRPr="00C02AA0">
        <w:rPr>
          <w:rFonts w:ascii="Arial" w:hAnsi="Arial" w:cs="Arial"/>
          <w:szCs w:val="20"/>
        </w:rPr>
        <w:t>,</w:t>
      </w:r>
      <w:r w:rsidRPr="00C02AA0">
        <w:rPr>
          <w:rFonts w:ascii="Arial" w:hAnsi="Arial" w:cs="Arial"/>
          <w:szCs w:val="20"/>
        </w:rPr>
        <w:t>5</w:t>
      </w:r>
      <w:r w:rsidR="00694D03" w:rsidRPr="00C02AA0">
        <w:rPr>
          <w:rFonts w:ascii="Arial" w:hAnsi="Arial" w:cs="Arial"/>
          <w:szCs w:val="20"/>
        </w:rPr>
        <w:t xml:space="preserve"> Mio. € für Personenschäden,</w:t>
      </w:r>
    </w:p>
    <w:p w14:paraId="4FA415F7" w14:textId="2BD93B32" w:rsidR="00694D03" w:rsidRPr="00C02AA0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1</w:t>
      </w:r>
      <w:r w:rsidR="00650974" w:rsidRPr="00C02AA0">
        <w:rPr>
          <w:rFonts w:ascii="Arial" w:hAnsi="Arial" w:cs="Arial"/>
          <w:szCs w:val="20"/>
        </w:rPr>
        <w:t>,0</w:t>
      </w:r>
      <w:r w:rsidR="00694D03" w:rsidRPr="00C02AA0">
        <w:rPr>
          <w:rFonts w:ascii="Arial" w:hAnsi="Arial" w:cs="Arial"/>
          <w:szCs w:val="20"/>
        </w:rPr>
        <w:t xml:space="preserve"> Mio. € für </w:t>
      </w:r>
      <w:r w:rsidR="00D701D5" w:rsidRPr="00C02AA0">
        <w:rPr>
          <w:rFonts w:ascii="Arial" w:hAnsi="Arial" w:cs="Arial"/>
          <w:szCs w:val="20"/>
        </w:rPr>
        <w:t>Sach- und Vermögensschäden</w:t>
      </w:r>
      <w:r w:rsidR="00694D03" w:rsidRPr="00C02AA0">
        <w:rPr>
          <w:rFonts w:ascii="Arial" w:hAnsi="Arial" w:cs="Arial"/>
          <w:szCs w:val="20"/>
        </w:rPr>
        <w:t>.</w:t>
      </w:r>
    </w:p>
    <w:p w14:paraId="64EB8131" w14:textId="1B2CD485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C02AA0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C02AA0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AA0">
        <w:rPr>
          <w:rFonts w:ascii="Arial" w:hAnsi="Arial" w:cs="Arial"/>
          <w:szCs w:val="20"/>
        </w:rPr>
        <w:instrText xml:space="preserve"> FORMCHECKBOX </w:instrText>
      </w:r>
      <w:r w:rsidRPr="00C02AA0">
        <w:rPr>
          <w:rFonts w:ascii="Arial" w:hAnsi="Arial" w:cs="Arial"/>
          <w:szCs w:val="20"/>
        </w:rPr>
      </w:r>
      <w:r w:rsidRPr="00C02AA0">
        <w:rPr>
          <w:rFonts w:ascii="Arial" w:hAnsi="Arial" w:cs="Arial"/>
          <w:szCs w:val="20"/>
        </w:rPr>
        <w:fldChar w:fldCharType="separate"/>
      </w:r>
      <w:r w:rsidRPr="00C02AA0">
        <w:rPr>
          <w:rFonts w:ascii="Arial" w:hAnsi="Arial" w:cs="Arial"/>
          <w:szCs w:val="20"/>
        </w:rPr>
        <w:fldChar w:fldCharType="end"/>
      </w:r>
      <w:r w:rsidRPr="00C02AA0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731E323" w:rsidR="00694D03" w:rsidRPr="00C02AA0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1</w:t>
      </w:r>
      <w:r w:rsidR="00650974" w:rsidRPr="00C02AA0">
        <w:rPr>
          <w:rFonts w:ascii="Arial" w:hAnsi="Arial" w:cs="Arial"/>
          <w:szCs w:val="20"/>
        </w:rPr>
        <w:t>,</w:t>
      </w:r>
      <w:r w:rsidRPr="00C02AA0">
        <w:rPr>
          <w:rFonts w:ascii="Arial" w:hAnsi="Arial" w:cs="Arial"/>
          <w:szCs w:val="20"/>
        </w:rPr>
        <w:t>5</w:t>
      </w:r>
      <w:r w:rsidR="00694D03" w:rsidRPr="00C02AA0">
        <w:rPr>
          <w:rFonts w:ascii="Arial" w:hAnsi="Arial" w:cs="Arial"/>
          <w:szCs w:val="20"/>
        </w:rPr>
        <w:t xml:space="preserve"> Mio. € für Personenschäden,</w:t>
      </w:r>
    </w:p>
    <w:p w14:paraId="676DBB8C" w14:textId="3D0FD26F" w:rsidR="00694D03" w:rsidRPr="00C02AA0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1</w:t>
      </w:r>
      <w:r w:rsidR="00650974" w:rsidRPr="00C02AA0">
        <w:rPr>
          <w:rFonts w:ascii="Arial" w:hAnsi="Arial" w:cs="Arial"/>
          <w:szCs w:val="20"/>
        </w:rPr>
        <w:t>,0</w:t>
      </w:r>
      <w:r w:rsidR="00694D03" w:rsidRPr="00C02AA0">
        <w:rPr>
          <w:rFonts w:ascii="Arial" w:hAnsi="Arial" w:cs="Arial"/>
          <w:szCs w:val="20"/>
        </w:rPr>
        <w:t xml:space="preserve"> Mio. € für </w:t>
      </w:r>
      <w:r w:rsidR="00D701D5" w:rsidRPr="00C02AA0">
        <w:rPr>
          <w:rFonts w:ascii="Arial" w:hAnsi="Arial" w:cs="Arial"/>
          <w:szCs w:val="20"/>
        </w:rPr>
        <w:t>Sach- und Vermögensschäden</w:t>
      </w:r>
      <w:r w:rsidR="00694D03" w:rsidRPr="00C02AA0">
        <w:rPr>
          <w:rFonts w:ascii="Arial" w:hAnsi="Arial" w:cs="Arial"/>
          <w:szCs w:val="20"/>
        </w:rPr>
        <w:t>.</w:t>
      </w:r>
    </w:p>
    <w:p w14:paraId="77C0D3CE" w14:textId="30EA5FF7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C02AA0">
        <w:rPr>
          <w:rFonts w:ascii="Arial" w:hAnsi="Arial" w:cs="Arial"/>
          <w:szCs w:val="20"/>
        </w:rPr>
        <w:t xml:space="preserve"> </w:t>
      </w:r>
      <w:r w:rsidRPr="00C02AA0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C02AA0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C02AA0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C02AA0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C02AA0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C02AA0">
              <w:rPr>
                <w:rFonts w:cs="Arial"/>
                <w:b/>
              </w:rPr>
              <w:t>Ort, Datum, Stempel und Unterschrift(en)</w:t>
            </w:r>
            <w:r w:rsidR="00840953" w:rsidRPr="00C02AA0">
              <w:rPr>
                <w:rFonts w:cs="Arial"/>
                <w:b/>
              </w:rPr>
              <w:t xml:space="preserve"> oder Person des Erklärenden nach § 126b BGB</w:t>
            </w:r>
            <w:r w:rsidRPr="00C02AA0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02AA0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C02AA0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02AA0">
              <w:rPr>
                <w:rFonts w:ascii="Arial" w:hAnsi="Arial" w:cs="Arial"/>
                <w:szCs w:val="20"/>
              </w:rPr>
            </w:r>
            <w:r w:rsidRPr="00C02AA0">
              <w:rPr>
                <w:rFonts w:ascii="Arial" w:hAnsi="Arial" w:cs="Arial"/>
                <w:szCs w:val="20"/>
              </w:rPr>
              <w:fldChar w:fldCharType="separate"/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7F0A8" w14:textId="77777777" w:rsidR="000143EE" w:rsidRDefault="000143EE">
      <w:r>
        <w:separator/>
      </w:r>
    </w:p>
  </w:endnote>
  <w:endnote w:type="continuationSeparator" w:id="0">
    <w:p w14:paraId="6976B49B" w14:textId="77777777" w:rsidR="000143EE" w:rsidRDefault="0001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41FAED4C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 xml:space="preserve">Stand: </w:t>
    </w:r>
    <w:r w:rsidR="00C02AA0">
      <w:rPr>
        <w:rFonts w:cs="Arial"/>
        <w:sz w:val="18"/>
        <w:szCs w:val="18"/>
        <w:lang w:val="de-DE"/>
      </w:rPr>
      <w:t>24.04.2026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F0A05A3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1B74" w14:textId="77777777" w:rsidR="000143EE" w:rsidRDefault="000143EE">
      <w:r>
        <w:separator/>
      </w:r>
    </w:p>
  </w:footnote>
  <w:footnote w:type="continuationSeparator" w:id="0">
    <w:p w14:paraId="6FEC4CF9" w14:textId="77777777" w:rsidR="000143EE" w:rsidRDefault="00014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47E4" w14:textId="77777777" w:rsidR="00C02AA0" w:rsidRPr="00653766" w:rsidRDefault="00C02AA0" w:rsidP="00C02AA0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675DBCDC" w14:textId="77777777" w:rsidR="00C02AA0" w:rsidRPr="00653766" w:rsidRDefault="00C02AA0" w:rsidP="00C02AA0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Projekt: Neubau Friedhofskapelle </w:t>
    </w:r>
  </w:p>
  <w:p w14:paraId="12232542" w14:textId="77777777" w:rsidR="00C02AA0" w:rsidRPr="00653766" w:rsidRDefault="00C02AA0" w:rsidP="00C02AA0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Los 1 – Objektplanung Gebäude und Innenräume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69775166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o1Z0gAfTyE8dahJXwudY9VGwnPYXnCNAKDp7bVH3JHnwfbhO8SnT1MC1agXWkCVcptzIj713D26xRA7YEmut+Q==" w:salt="zdWPo4RhgBHh3Wat/lDwM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143E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5D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3389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60C7"/>
    <w:rsid w:val="00A87963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2AA0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C566B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44</cp:revision>
  <cp:lastPrinted>2017-05-13T13:50:00Z</cp:lastPrinted>
  <dcterms:created xsi:type="dcterms:W3CDTF">2019-05-07T11:49:00Z</dcterms:created>
  <dcterms:modified xsi:type="dcterms:W3CDTF">2026-04-24T09:04:00Z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